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7894E" w14:textId="77777777" w:rsidR="00D65FDB" w:rsidRPr="00D65FDB" w:rsidRDefault="00D65FDB">
      <w:pPr>
        <w:spacing w:before="25"/>
        <w:ind w:left="915"/>
        <w:rPr>
          <w:rFonts w:asciiTheme="minorHAnsi" w:hAnsiTheme="minorHAnsi" w:cstheme="minorHAnsi"/>
          <w:sz w:val="22"/>
          <w:szCs w:val="22"/>
        </w:rPr>
      </w:pPr>
      <w:r w:rsidRPr="00D65FDB">
        <w:rPr>
          <w:rFonts w:asciiTheme="minorHAnsi" w:hAnsiTheme="minorHAnsi" w:cstheme="minorHAnsi"/>
          <w:sz w:val="22"/>
          <w:szCs w:val="22"/>
        </w:rPr>
        <w:t>Anam Cuevas</w:t>
      </w:r>
    </w:p>
    <w:p w14:paraId="7FE0D698" w14:textId="50009DFF" w:rsidR="007822FD" w:rsidRPr="00D65FDB" w:rsidRDefault="00D65FDB">
      <w:pPr>
        <w:spacing w:before="25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anam@gmail.com</w:t>
      </w:r>
    </w:p>
    <w:p w14:paraId="6F95918F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FDFD07" w14:textId="77777777" w:rsidR="007822FD" w:rsidRPr="00D65FDB" w:rsidRDefault="007822FD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5E0ECE7" w14:textId="77777777" w:rsidR="007822FD" w:rsidRPr="00D65FDB" w:rsidRDefault="00D65FDB">
      <w:pPr>
        <w:ind w:left="915"/>
        <w:rPr>
          <w:rFonts w:asciiTheme="minorHAnsi" w:eastAsia="Cambria" w:hAnsiTheme="minorHAnsi" w:cstheme="minorHAnsi"/>
          <w:sz w:val="22"/>
          <w:szCs w:val="22"/>
        </w:rPr>
      </w:pP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C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U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RRE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D65FDB">
        <w:rPr>
          <w:rFonts w:asciiTheme="minorHAnsi" w:eastAsia="Cambria" w:hAnsiTheme="minorHAnsi" w:cstheme="minorHAnsi"/>
          <w:sz w:val="22"/>
          <w:szCs w:val="22"/>
        </w:rPr>
        <w:t>T</w:t>
      </w:r>
      <w:r w:rsidRPr="00D65FDB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EM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PL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O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Y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ME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D65FDB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60ED4151" w14:textId="77777777" w:rsidR="007822FD" w:rsidRPr="00D65FDB" w:rsidRDefault="00D65FDB">
      <w:pPr>
        <w:spacing w:before="27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-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8EFB3BE" w14:textId="77777777" w:rsidR="007822FD" w:rsidRPr="00D65FDB" w:rsidRDefault="007822F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ECF4867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822FD" w:rsidRPr="00D65FDB">
          <w:pgSz w:w="12240" w:h="15840"/>
          <w:pgMar w:top="1400" w:right="1720" w:bottom="280" w:left="1720" w:header="720" w:footer="720" w:gutter="0"/>
          <w:cols w:space="720"/>
        </w:sectPr>
      </w:pPr>
    </w:p>
    <w:p w14:paraId="21198318" w14:textId="77777777" w:rsidR="007822FD" w:rsidRPr="00D65FDB" w:rsidRDefault="00D65FDB">
      <w:pPr>
        <w:spacing w:before="40"/>
        <w:ind w:left="915"/>
        <w:rPr>
          <w:rFonts w:asciiTheme="minorHAnsi" w:eastAsia="Cambria" w:hAnsiTheme="minorHAnsi" w:cstheme="minorHAnsi"/>
          <w:sz w:val="22"/>
          <w:szCs w:val="22"/>
        </w:rPr>
      </w:pP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E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DU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CATIO</w:t>
      </w:r>
      <w:r w:rsidRPr="00D65FDB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6AC6E3F1" w14:textId="77777777" w:rsidR="007822FD" w:rsidRPr="00D65FDB" w:rsidRDefault="00D65FDB">
      <w:pPr>
        <w:spacing w:before="27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</w:t>
      </w:r>
    </w:p>
    <w:p w14:paraId="6B23858A" w14:textId="77777777" w:rsidR="007822FD" w:rsidRPr="00D65FDB" w:rsidRDefault="00D65FDB">
      <w:pPr>
        <w:spacing w:line="200" w:lineRule="exact"/>
        <w:ind w:left="915" w:right="-46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loo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a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CC6FC0A" w14:textId="77777777" w:rsidR="007822FD" w:rsidRPr="00D65FDB" w:rsidRDefault="007822F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8BFDDAF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helo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</w:t>
      </w:r>
    </w:p>
    <w:p w14:paraId="43A83214" w14:textId="77777777" w:rsidR="007822FD" w:rsidRPr="00D65FDB" w:rsidRDefault="00D65FDB">
      <w:pPr>
        <w:spacing w:before="1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Un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ty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26960940" w14:textId="77777777" w:rsidR="007822FD" w:rsidRPr="00D65FDB" w:rsidRDefault="007822F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64EDA9E0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Hig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iplo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C9AD71C" w14:textId="77777777" w:rsidR="007822FD" w:rsidRPr="00D65FDB" w:rsidRDefault="00D65FDB">
      <w:pPr>
        <w:spacing w:line="200" w:lineRule="exact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Zio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Hi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ch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l</w:t>
      </w:r>
    </w:p>
    <w:p w14:paraId="2B3B13C2" w14:textId="77777777" w:rsidR="007822FD" w:rsidRPr="00D65FDB" w:rsidRDefault="00D65FDB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  <w:r w:rsidRPr="00D65FDB">
        <w:rPr>
          <w:rFonts w:asciiTheme="minorHAnsi" w:hAnsiTheme="minorHAnsi" w:cstheme="minorHAnsi"/>
          <w:sz w:val="22"/>
          <w:szCs w:val="22"/>
        </w:rPr>
        <w:br w:type="column"/>
      </w:r>
    </w:p>
    <w:p w14:paraId="1471B100" w14:textId="77777777" w:rsidR="007822FD" w:rsidRPr="00D65FDB" w:rsidRDefault="00D65FDB">
      <w:pPr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2012</w:t>
      </w:r>
    </w:p>
    <w:p w14:paraId="68A01754" w14:textId="77777777" w:rsidR="007822FD" w:rsidRPr="00D65FDB" w:rsidRDefault="00D65FDB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GP</w:t>
      </w:r>
      <w:r w:rsidRPr="00D65FDB">
        <w:rPr>
          <w:rFonts w:asciiTheme="minorHAnsi" w:eastAsia="Calibri" w:hAnsiTheme="minorHAnsi" w:cstheme="minorHAnsi"/>
          <w:sz w:val="22"/>
          <w:szCs w:val="22"/>
        </w:rPr>
        <w:t>A: 3.23</w:t>
      </w:r>
    </w:p>
    <w:p w14:paraId="60ABD28C" w14:textId="77777777" w:rsidR="007822FD" w:rsidRPr="00D65FDB" w:rsidRDefault="007822F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AB92751" w14:textId="77777777" w:rsidR="007822FD" w:rsidRPr="00D65FDB" w:rsidRDefault="00D65FDB">
      <w:pPr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2009</w:t>
      </w:r>
    </w:p>
    <w:p w14:paraId="6C261BD3" w14:textId="77777777" w:rsidR="007822FD" w:rsidRPr="00D65FDB" w:rsidRDefault="00D65FDB">
      <w:pPr>
        <w:spacing w:before="1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3.667</w:t>
      </w:r>
    </w:p>
    <w:p w14:paraId="0D065FD9" w14:textId="77777777" w:rsidR="007822FD" w:rsidRPr="00D65FDB" w:rsidRDefault="007822F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897B46A" w14:textId="77777777" w:rsidR="007822FD" w:rsidRPr="00D65FDB" w:rsidRDefault="00D65FDB">
      <w:pPr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une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2005</w:t>
      </w:r>
    </w:p>
    <w:p w14:paraId="7EF12344" w14:textId="77777777" w:rsidR="007822FD" w:rsidRPr="00D65FDB" w:rsidRDefault="00D65FDB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  <w:sectPr w:rsidR="007822FD" w:rsidRPr="00D65FDB">
          <w:type w:val="continuous"/>
          <w:pgSz w:w="12240" w:h="15840"/>
          <w:pgMar w:top="1400" w:right="1720" w:bottom="280" w:left="1720" w:header="720" w:footer="720" w:gutter="0"/>
          <w:cols w:num="2" w:space="720" w:equalWidth="0">
            <w:col w:w="4217" w:space="1915"/>
            <w:col w:w="2668"/>
          </w:cols>
        </w:sectPr>
      </w:pPr>
      <w:r w:rsidRPr="00D65FDB">
        <w:rPr>
          <w:rFonts w:asciiTheme="minorHAnsi" w:eastAsia="Calibri" w:hAnsiTheme="minorHAnsi" w:cstheme="minorHAnsi"/>
          <w:sz w:val="22"/>
          <w:szCs w:val="22"/>
        </w:rPr>
        <w:t>4.0</w:t>
      </w:r>
    </w:p>
    <w:p w14:paraId="3229C991" w14:textId="77777777" w:rsidR="007822FD" w:rsidRPr="00D65FDB" w:rsidRDefault="00D65FDB">
      <w:pPr>
        <w:spacing w:before="22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nde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: 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aj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;</w:t>
      </w:r>
      <w:r w:rsidRPr="00D65FD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08267D1F" w14:textId="77777777" w:rsidR="007822FD" w:rsidRPr="00D65FDB" w:rsidRDefault="00D65FDB">
      <w:pPr>
        <w:tabs>
          <w:tab w:val="left" w:pos="1340"/>
        </w:tabs>
        <w:spacing w:before="80"/>
        <w:ind w:left="1347" w:right="803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2,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ine</w:t>
      </w:r>
      <w:r w:rsidRPr="00D65FDB">
        <w:rPr>
          <w:rFonts w:asciiTheme="minorHAnsi" w:eastAsia="Calibri" w:hAnsiTheme="minorHAnsi" w:cstheme="minorHAnsi"/>
          <w:sz w:val="22"/>
          <w:szCs w:val="22"/>
        </w:rPr>
        <w:t>ar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a,</w:t>
      </w:r>
      <w:r w:rsidRPr="00D65FD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z w:val="22"/>
          <w:szCs w:val="22"/>
        </w:rPr>
        <w:t>act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olleg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opolog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cs 1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/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c. 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Ps</w:t>
      </w:r>
      <w:r w:rsidRPr="00D65FDB">
        <w:rPr>
          <w:rFonts w:asciiTheme="minorHAnsi" w:eastAsia="Calibri" w:hAnsiTheme="minorHAnsi" w:cstheme="minorHAnsi"/>
          <w:sz w:val="22"/>
          <w:szCs w:val="22"/>
        </w:rPr>
        <w:t>yc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holog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D65FDB">
        <w:rPr>
          <w:rFonts w:asciiTheme="minorHAnsi" w:eastAsia="Calibri" w:hAnsiTheme="minorHAnsi" w:cstheme="minorHAnsi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>t,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>m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eli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Ps</w:t>
      </w:r>
      <w:r w:rsidRPr="00D65FDB">
        <w:rPr>
          <w:rFonts w:asciiTheme="minorHAnsi" w:eastAsia="Calibri" w:hAnsiTheme="minorHAnsi" w:cstheme="minorHAnsi"/>
          <w:sz w:val="22"/>
          <w:szCs w:val="22"/>
        </w:rPr>
        <w:t>yc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hologi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</w:t>
      </w:r>
    </w:p>
    <w:p w14:paraId="479ABFA4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Gr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6B6C4F5" w14:textId="77777777" w:rsidR="007822FD" w:rsidRPr="00D65FDB" w:rsidRDefault="00D65FDB">
      <w:pPr>
        <w:tabs>
          <w:tab w:val="left" w:pos="1340"/>
        </w:tabs>
        <w:spacing w:before="78"/>
        <w:ind w:left="1347" w:right="779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2,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opolog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ic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opolog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z w:val="22"/>
          <w:szCs w:val="22"/>
        </w:rPr>
        <w:t>act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 1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ine</w:t>
      </w:r>
      <w:r w:rsidRPr="00D65FDB">
        <w:rPr>
          <w:rFonts w:asciiTheme="minorHAnsi" w:eastAsia="Calibri" w:hAnsiTheme="minorHAnsi" w:cstheme="minorHAnsi"/>
          <w:sz w:val="22"/>
          <w:szCs w:val="22"/>
        </w:rPr>
        <w:t>ar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a,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pplie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Gr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ple</w:t>
      </w:r>
      <w:r w:rsidRPr="00D65FDB">
        <w:rPr>
          <w:rFonts w:asciiTheme="minorHAnsi" w:eastAsia="Calibri" w:hAnsiTheme="minorHAnsi" w:cstheme="minorHAnsi"/>
          <w:sz w:val="22"/>
          <w:szCs w:val="22"/>
        </w:rPr>
        <w:t>x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odeli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nqui</w:t>
      </w:r>
      <w:r w:rsidRPr="00D65FDB">
        <w:rPr>
          <w:rFonts w:asciiTheme="minorHAnsi" w:eastAsia="Calibri" w:hAnsiTheme="minorHAnsi" w:cstheme="minorHAnsi"/>
          <w:sz w:val="22"/>
          <w:szCs w:val="22"/>
        </w:rPr>
        <w:t>ry as 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pol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ion,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olleg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h.</w:t>
      </w:r>
    </w:p>
    <w:p w14:paraId="7CAE9E54" w14:textId="77777777" w:rsidR="007822FD" w:rsidRPr="00D65FDB" w:rsidRDefault="007822F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1FCE69D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822FD" w:rsidRPr="00D65FDB">
          <w:type w:val="continuous"/>
          <w:pgSz w:w="12240" w:h="15840"/>
          <w:pgMar w:top="1400" w:right="1720" w:bottom="280" w:left="1720" w:header="720" w:footer="720" w:gutter="0"/>
          <w:cols w:space="720"/>
        </w:sectPr>
      </w:pPr>
    </w:p>
    <w:p w14:paraId="6E27F6AA" w14:textId="77777777" w:rsidR="007822FD" w:rsidRPr="00D65FDB" w:rsidRDefault="00D65FDB">
      <w:pPr>
        <w:spacing w:before="40"/>
        <w:ind w:left="915"/>
        <w:rPr>
          <w:rFonts w:asciiTheme="minorHAnsi" w:eastAsia="Cambria" w:hAnsiTheme="minorHAnsi" w:cstheme="minorHAnsi"/>
          <w:sz w:val="22"/>
          <w:szCs w:val="22"/>
        </w:rPr>
      </w:pP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E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XP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ERIE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C</w:t>
      </w:r>
      <w:r w:rsidRPr="00D65FDB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E2ECB9A" w14:textId="77777777" w:rsidR="007822FD" w:rsidRPr="00D65FDB" w:rsidRDefault="00D65FDB">
      <w:pPr>
        <w:spacing w:before="25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y 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4457F87" w14:textId="77777777" w:rsidR="007822FD" w:rsidRPr="00D65FDB" w:rsidRDefault="00D65FDB">
      <w:pPr>
        <w:spacing w:before="1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Un</w:t>
      </w:r>
      <w:r w:rsidRPr="00D65FD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lab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ma</w:t>
      </w:r>
    </w:p>
    <w:p w14:paraId="693A3ACD" w14:textId="77777777" w:rsidR="007822FD" w:rsidRPr="00D65FDB" w:rsidRDefault="00D65FDB">
      <w:pPr>
        <w:spacing w:before="56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t:</w:t>
      </w:r>
    </w:p>
    <w:p w14:paraId="79EEC5BA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2013:    </w:t>
      </w:r>
      <w:r w:rsidRPr="00D65FD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110 –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5824690E" w14:textId="77777777" w:rsidR="007822FD" w:rsidRPr="00D65FDB" w:rsidRDefault="00D65FDB">
      <w:pPr>
        <w:spacing w:before="80"/>
        <w:ind w:left="2229" w:right="-51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121 –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ppli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07DF1AED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2014: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110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1518AB99" w14:textId="77777777" w:rsidR="007822FD" w:rsidRPr="00D65FDB" w:rsidRDefault="00D65FDB">
      <w:pPr>
        <w:spacing w:before="78"/>
        <w:ind w:left="222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113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D65FDB">
        <w:rPr>
          <w:rFonts w:asciiTheme="minorHAnsi" w:eastAsia="Calibri" w:hAnsiTheme="minorHAnsi" w:cstheme="minorHAnsi"/>
          <w:sz w:val="22"/>
          <w:szCs w:val="22"/>
        </w:rPr>
        <w:t>. 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7BDA94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2014:    </w:t>
      </w:r>
      <w:r w:rsidRPr="00D65FD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110 –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207D6358" w14:textId="77777777" w:rsidR="007822FD" w:rsidRPr="00D65FDB" w:rsidRDefault="00D65FDB">
      <w:pPr>
        <w:spacing w:before="80"/>
        <w:ind w:left="226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112 –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</w:t>
      </w:r>
      <w:r w:rsidRPr="00D65FDB">
        <w:rPr>
          <w:rFonts w:asciiTheme="minorHAnsi" w:eastAsia="Calibri" w:hAnsiTheme="minorHAnsi" w:cstheme="minorHAnsi"/>
          <w:sz w:val="22"/>
          <w:szCs w:val="22"/>
        </w:rPr>
        <w:t>. 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0558D8F3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2015: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110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ve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3C879BAC" w14:textId="77777777" w:rsidR="007822FD" w:rsidRPr="00D65FDB" w:rsidRDefault="00D65FDB">
      <w:pPr>
        <w:spacing w:before="80"/>
        <w:ind w:left="3110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on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ine</w:t>
      </w:r>
      <w:r w:rsidRPr="00D65FD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19F01C6" w14:textId="77777777" w:rsidR="00D65FDB" w:rsidRDefault="00D65FDB" w:rsidP="00D65FDB">
      <w:pPr>
        <w:spacing w:before="78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2015:    </w:t>
      </w:r>
      <w:r w:rsidRPr="00D65FD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110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7D924BC5" w14:textId="5FEFE7DD" w:rsidR="007822FD" w:rsidRPr="00D65FDB" w:rsidRDefault="00D65FDB" w:rsidP="00D65FDB">
      <w:pPr>
        <w:spacing w:before="78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100 –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edi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7071B063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2016: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110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5488AE7D" w14:textId="77777777" w:rsidR="007822FD" w:rsidRPr="00D65FDB" w:rsidRDefault="00D65FDB">
      <w:pPr>
        <w:spacing w:before="80"/>
        <w:ind w:left="222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113 –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D65FDB">
        <w:rPr>
          <w:rFonts w:asciiTheme="minorHAnsi" w:eastAsia="Calibri" w:hAnsiTheme="minorHAnsi" w:cstheme="minorHAnsi"/>
          <w:sz w:val="22"/>
          <w:szCs w:val="22"/>
        </w:rPr>
        <w:t>. 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1A9ADA3D" w14:textId="77777777" w:rsidR="007822FD" w:rsidRPr="00D65FDB" w:rsidRDefault="00D65FD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  <w:r w:rsidRPr="00D65FDB">
        <w:rPr>
          <w:rFonts w:asciiTheme="minorHAnsi" w:hAnsiTheme="minorHAnsi" w:cstheme="minorHAnsi"/>
          <w:sz w:val="22"/>
          <w:szCs w:val="22"/>
        </w:rPr>
        <w:br w:type="column"/>
      </w:r>
    </w:p>
    <w:p w14:paraId="41B30E0F" w14:textId="77777777" w:rsidR="007822FD" w:rsidRPr="00D65FDB" w:rsidRDefault="00D65FDB">
      <w:pPr>
        <w:rPr>
          <w:rFonts w:asciiTheme="minorHAnsi" w:eastAsia="Calibri" w:hAnsiTheme="minorHAnsi" w:cstheme="minorHAnsi"/>
          <w:sz w:val="22"/>
          <w:szCs w:val="22"/>
        </w:rPr>
        <w:sectPr w:rsidR="007822FD" w:rsidRPr="00D65FDB">
          <w:type w:val="continuous"/>
          <w:pgSz w:w="12240" w:h="15840"/>
          <w:pgMar w:top="1400" w:right="1720" w:bottom="280" w:left="1720" w:header="720" w:footer="720" w:gutter="0"/>
          <w:cols w:num="2" w:space="720" w:equalWidth="0">
            <w:col w:w="5841" w:space="292"/>
            <w:col w:w="2667"/>
          </w:cols>
        </w:sectPr>
      </w:pP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t 2013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D2F1C43" w14:textId="77777777" w:rsidR="007822FD" w:rsidRPr="00D65FDB" w:rsidRDefault="00D65FDB">
      <w:pPr>
        <w:spacing w:before="64"/>
        <w:ind w:left="915" w:right="-51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Gr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</w:p>
    <w:p w14:paraId="635BDC67" w14:textId="77777777" w:rsidR="007822FD" w:rsidRPr="00D65FDB" w:rsidRDefault="00D65FDB">
      <w:pPr>
        <w:spacing w:before="1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Un</w:t>
      </w:r>
      <w:r w:rsidRPr="00D65FD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lab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ma</w:t>
      </w:r>
    </w:p>
    <w:p w14:paraId="56233FBF" w14:textId="77777777" w:rsidR="007822FD" w:rsidRPr="00D65FDB" w:rsidRDefault="00D65FDB">
      <w:pPr>
        <w:spacing w:before="64"/>
        <w:rPr>
          <w:rFonts w:asciiTheme="minorHAnsi" w:eastAsia="Calibri" w:hAnsiTheme="minorHAnsi" w:cstheme="minorHAnsi"/>
          <w:sz w:val="22"/>
          <w:szCs w:val="22"/>
        </w:rPr>
        <w:sectPr w:rsidR="007822FD" w:rsidRPr="00D65FDB">
          <w:pgSz w:w="12240" w:h="15840"/>
          <w:pgMar w:top="1400" w:right="1720" w:bottom="280" w:left="1720" w:header="720" w:footer="720" w:gutter="0"/>
          <w:cols w:num="2" w:space="720" w:equalWidth="0">
            <w:col w:w="2882" w:space="3250"/>
            <w:col w:w="2668"/>
          </w:cols>
        </w:sectPr>
      </w:pPr>
      <w:r w:rsidRPr="00D65FDB">
        <w:rPr>
          <w:rFonts w:asciiTheme="minorHAnsi" w:hAnsiTheme="minorHAnsi" w:cstheme="minorHAnsi"/>
          <w:sz w:val="22"/>
          <w:szCs w:val="22"/>
        </w:rPr>
        <w:br w:type="column"/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t 2009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t 2013</w:t>
      </w:r>
    </w:p>
    <w:p w14:paraId="2151648C" w14:textId="77777777" w:rsidR="007822FD" w:rsidRPr="00D65FDB" w:rsidRDefault="00D65FDB">
      <w:pPr>
        <w:spacing w:before="56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a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hil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</w:p>
    <w:p w14:paraId="4A8B0063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t:</w:t>
      </w:r>
    </w:p>
    <w:p w14:paraId="519AB247" w14:textId="77777777" w:rsidR="007822FD" w:rsidRPr="00D65FDB" w:rsidRDefault="00D65FDB">
      <w:pPr>
        <w:spacing w:before="80"/>
        <w:ind w:left="134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2010:</w:t>
      </w:r>
      <w:r w:rsidRPr="00D65FDB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100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edi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lgeb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36B61F3E" w14:textId="77777777" w:rsidR="007822FD" w:rsidRPr="00D65FDB" w:rsidRDefault="00D65FDB">
      <w:pPr>
        <w:spacing w:before="80" w:line="332" w:lineRule="auto"/>
        <w:ind w:left="1347" w:right="2957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2011: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121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>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ppli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ions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2011: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121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>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ppli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ions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2012: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121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>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ppli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ions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2012: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121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Tw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ions</w:t>
      </w:r>
    </w:p>
    <w:p w14:paraId="03D95203" w14:textId="77777777" w:rsidR="007822FD" w:rsidRPr="00D65FDB" w:rsidRDefault="00D65FDB">
      <w:pPr>
        <w:spacing w:before="15"/>
        <w:ind w:left="1347"/>
        <w:rPr>
          <w:rFonts w:asciiTheme="minorHAnsi" w:eastAsia="Calibri" w:hAnsiTheme="minorHAnsi" w:cstheme="minorHAnsi"/>
          <w:sz w:val="22"/>
          <w:szCs w:val="22"/>
        </w:rPr>
        <w:sectPr w:rsidR="007822FD" w:rsidRPr="00D65FDB">
          <w:type w:val="continuous"/>
          <w:pgSz w:w="12240" w:h="15840"/>
          <w:pgMar w:top="1400" w:right="1720" w:bottom="280" w:left="1720" w:header="720" w:footer="720" w:gutter="0"/>
          <w:cols w:space="720"/>
        </w:sect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2013: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113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igono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32BF151" w14:textId="77777777" w:rsidR="007822FD" w:rsidRPr="00D65FDB" w:rsidRDefault="007822F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7D57B0F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Lab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3DE9EA1" w14:textId="77777777" w:rsidR="007822FD" w:rsidRPr="00D65FDB" w:rsidRDefault="00D65FDB">
      <w:pPr>
        <w:spacing w:line="200" w:lineRule="exact"/>
        <w:ind w:left="915" w:right="-46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Ph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Un</w:t>
      </w:r>
      <w:r w:rsidRPr="00D65FD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i/>
          <w:sz w:val="22"/>
          <w:szCs w:val="22"/>
        </w:rPr>
        <w:t>y</w:t>
      </w:r>
    </w:p>
    <w:p w14:paraId="2E785876" w14:textId="77777777" w:rsidR="007822FD" w:rsidRPr="00D65FDB" w:rsidRDefault="00D65FDB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  <w:r w:rsidRPr="00D65FDB">
        <w:rPr>
          <w:rFonts w:asciiTheme="minorHAnsi" w:hAnsiTheme="minorHAnsi" w:cstheme="minorHAnsi"/>
          <w:sz w:val="22"/>
          <w:szCs w:val="22"/>
        </w:rPr>
        <w:br w:type="column"/>
      </w:r>
    </w:p>
    <w:p w14:paraId="59E675C4" w14:textId="77777777" w:rsidR="007822FD" w:rsidRPr="00D65FDB" w:rsidRDefault="00D65FDB">
      <w:pPr>
        <w:rPr>
          <w:rFonts w:asciiTheme="minorHAnsi" w:eastAsia="Calibri" w:hAnsiTheme="minorHAnsi" w:cstheme="minorHAnsi"/>
          <w:sz w:val="22"/>
          <w:szCs w:val="22"/>
        </w:rPr>
        <w:sectPr w:rsidR="007822FD" w:rsidRPr="00D65FDB">
          <w:type w:val="continuous"/>
          <w:pgSz w:w="12240" w:h="15840"/>
          <w:pgMar w:top="1400" w:right="1720" w:bottom="280" w:left="1720" w:header="720" w:footer="720" w:gutter="0"/>
          <w:cols w:num="2" w:space="720" w:equalWidth="0">
            <w:col w:w="2808" w:space="3324"/>
            <w:col w:w="2668"/>
          </w:cols>
        </w:sectPr>
      </w:pP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t 2008 –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ay 2009</w:t>
      </w:r>
    </w:p>
    <w:p w14:paraId="7940C44E" w14:textId="77777777" w:rsidR="007822FD" w:rsidRPr="00D65FDB" w:rsidRDefault="00D65FDB">
      <w:pPr>
        <w:tabs>
          <w:tab w:val="left" w:pos="1340"/>
        </w:tabs>
        <w:spacing w:before="59" w:line="200" w:lineRule="exact"/>
        <w:ind w:left="1347" w:right="1338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1,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cs 1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2,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2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ulu</w:t>
      </w:r>
      <w:r w:rsidRPr="00D65FDB">
        <w:rPr>
          <w:rFonts w:asciiTheme="minorHAnsi" w:eastAsia="Calibri" w:hAnsiTheme="minorHAnsi" w:cstheme="minorHAnsi"/>
          <w:sz w:val="22"/>
          <w:szCs w:val="22"/>
        </w:rPr>
        <w:t>s,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</w:t>
      </w:r>
    </w:p>
    <w:p w14:paraId="44B7D7F3" w14:textId="77777777" w:rsidR="007822FD" w:rsidRPr="00D65FDB" w:rsidRDefault="00D65FDB">
      <w:pPr>
        <w:tabs>
          <w:tab w:val="left" w:pos="1340"/>
        </w:tabs>
        <w:spacing w:before="81"/>
        <w:ind w:left="1347" w:right="817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enu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sm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ch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y,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indi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at a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te 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E4699B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44176" w14:textId="77777777" w:rsidR="007822FD" w:rsidRPr="00D65FDB" w:rsidRDefault="007822F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2404A1E" w14:textId="77777777" w:rsidR="007822FD" w:rsidRPr="00D65FDB" w:rsidRDefault="00D65FDB">
      <w:pPr>
        <w:ind w:left="915"/>
        <w:rPr>
          <w:rFonts w:asciiTheme="minorHAnsi" w:eastAsia="Cambria" w:hAnsiTheme="minorHAnsi" w:cstheme="minorHAnsi"/>
          <w:sz w:val="22"/>
          <w:szCs w:val="22"/>
        </w:rPr>
      </w:pP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S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K</w:t>
      </w:r>
      <w:r w:rsidRPr="00D65FDB">
        <w:rPr>
          <w:rFonts w:asciiTheme="minorHAnsi" w:eastAsia="Cambria" w:hAnsiTheme="minorHAnsi" w:cstheme="minorHAnsi"/>
          <w:spacing w:val="9"/>
          <w:sz w:val="22"/>
          <w:szCs w:val="22"/>
        </w:rPr>
        <w:t>I</w:t>
      </w:r>
      <w:r w:rsidRPr="00D65FDB">
        <w:rPr>
          <w:rFonts w:asciiTheme="minorHAnsi" w:eastAsia="Cambria" w:hAnsiTheme="minorHAnsi" w:cstheme="minorHAnsi"/>
          <w:spacing w:val="10"/>
          <w:sz w:val="22"/>
          <w:szCs w:val="22"/>
        </w:rPr>
        <w:t>LL</w:t>
      </w:r>
      <w:r w:rsidRPr="00D65FDB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7686393" w14:textId="77777777" w:rsidR="007822FD" w:rsidRPr="00D65FDB" w:rsidRDefault="00D65FDB">
      <w:pPr>
        <w:spacing w:before="56"/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uni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AC0CFD9" w14:textId="77777777" w:rsidR="007822FD" w:rsidRPr="00D65FDB" w:rsidRDefault="00D65FDB">
      <w:pPr>
        <w:spacing w:before="56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ndin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ndid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”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ep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ent</w:t>
      </w:r>
    </w:p>
    <w:p w14:paraId="01F2A2AF" w14:textId="77777777" w:rsidR="007822FD" w:rsidRPr="00D65FDB" w:rsidRDefault="00D65FDB">
      <w:pPr>
        <w:tabs>
          <w:tab w:val="left" w:pos="1340"/>
        </w:tabs>
        <w:spacing w:before="80"/>
        <w:ind w:left="1347" w:right="775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ave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D65FDB">
        <w:rPr>
          <w:rFonts w:asciiTheme="minorHAnsi" w:eastAsia="Calibri" w:hAnsiTheme="minorHAnsi" w:cstheme="minorHAnsi"/>
          <w:sz w:val="22"/>
          <w:szCs w:val="22"/>
        </w:rPr>
        <w:t>ta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oup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l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. I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ave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so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deli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oup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va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57C7CC" w14:textId="77777777" w:rsidR="007822FD" w:rsidRPr="00D65FDB" w:rsidRDefault="00D65FDB">
      <w:pPr>
        <w:spacing w:before="77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nli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olleg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udie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698CE1A" w14:textId="77777777" w:rsidR="007822FD" w:rsidRPr="00D65FDB" w:rsidRDefault="007822F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F27A8FD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hip</w:t>
      </w:r>
    </w:p>
    <w:p w14:paraId="5F8AE12D" w14:textId="77777777" w:rsidR="007822FD" w:rsidRPr="00D65FDB" w:rsidRDefault="00D65FDB">
      <w:pPr>
        <w:spacing w:before="59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uden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dep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at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a.</w:t>
      </w:r>
    </w:p>
    <w:p w14:paraId="6DED7182" w14:textId="77777777" w:rsidR="007822FD" w:rsidRPr="00D65FDB" w:rsidRDefault="00D65FDB">
      <w:pPr>
        <w:spacing w:before="1" w:line="200" w:lineRule="exact"/>
        <w:ind w:left="1347" w:right="79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equi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hedu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at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di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no</w:t>
      </w:r>
      <w:r w:rsidRPr="00D65FDB">
        <w:rPr>
          <w:rFonts w:asciiTheme="minorHAnsi" w:eastAsia="Calibri" w:hAnsiTheme="minorHAnsi" w:cstheme="minorHAnsi"/>
          <w:sz w:val="22"/>
          <w:szCs w:val="22"/>
        </w:rPr>
        <w:t>t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hedule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uden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,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ve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D65FDB">
        <w:rPr>
          <w:rFonts w:asciiTheme="minorHAnsi" w:eastAsia="Calibri" w:hAnsiTheme="minorHAnsi" w:cstheme="minorHAnsi"/>
          <w:sz w:val="22"/>
          <w:szCs w:val="22"/>
        </w:rPr>
        <w:t>ca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ach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>ta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ion.</w:t>
      </w:r>
    </w:p>
    <w:p w14:paraId="49287339" w14:textId="77777777" w:rsidR="007822FD" w:rsidRPr="00D65FDB" w:rsidRDefault="00D65FDB">
      <w:pPr>
        <w:spacing w:before="82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ve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nee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FD93A3C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illi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B9BD22F" w14:textId="77777777" w:rsidR="007822FD" w:rsidRPr="00D65FDB" w:rsidRDefault="00D65FDB">
      <w:pPr>
        <w:tabs>
          <w:tab w:val="left" w:pos="1340"/>
        </w:tabs>
        <w:spacing w:before="80"/>
        <w:ind w:left="1347" w:right="753" w:hanging="288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>•</w:t>
      </w:r>
      <w:r w:rsidRPr="00D65FDB">
        <w:rPr>
          <w:rFonts w:asciiTheme="minorHAnsi" w:eastAsia="Verdana" w:hAnsiTheme="minorHAnsi" w:cstheme="minorHAnsi"/>
          <w:sz w:val="22"/>
          <w:szCs w:val="22"/>
        </w:rPr>
        <w:tab/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ve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as 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1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(F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ini</w:t>
      </w:r>
      <w:r w:rsidRPr="00D65FDB">
        <w:rPr>
          <w:rFonts w:asciiTheme="minorHAnsi" w:eastAsia="Calibri" w:hAnsiTheme="minorHAnsi" w:cstheme="minorHAnsi"/>
          <w:sz w:val="22"/>
          <w:szCs w:val="22"/>
        </w:rPr>
        <w:t>te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h)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equi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upe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ello</w:t>
      </w:r>
      <w:r w:rsidRPr="00D65FDB">
        <w:rPr>
          <w:rFonts w:asciiTheme="minorHAnsi" w:eastAsia="Calibri" w:hAnsiTheme="minorHAnsi" w:cstheme="minorHAnsi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s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nd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Gr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ach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ind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v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idu</w:t>
      </w:r>
      <w:r w:rsidRPr="00D65FDB">
        <w:rPr>
          <w:rFonts w:asciiTheme="minorHAnsi" w:eastAsia="Calibri" w:hAnsiTheme="minorHAnsi" w:cstheme="minorHAnsi"/>
          <w:sz w:val="22"/>
          <w:szCs w:val="22"/>
        </w:rPr>
        <w:t>al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en</w:t>
      </w:r>
      <w:r w:rsidRPr="00D65FD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65FDB">
        <w:rPr>
          <w:rFonts w:asciiTheme="minorHAnsi" w:eastAsia="Calibri" w:hAnsiTheme="minorHAnsi" w:cstheme="minorHAnsi"/>
          <w:sz w:val="22"/>
          <w:szCs w:val="22"/>
        </w:rPr>
        <w:t>ace 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kee</w:t>
      </w:r>
      <w:r w:rsidRPr="00D65FDB">
        <w:rPr>
          <w:rFonts w:asciiTheme="minorHAnsi" w:eastAsia="Calibri" w:hAnsiTheme="minorHAnsi" w:cstheme="minorHAnsi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>ce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equi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ts as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uni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ible</w:t>
      </w:r>
      <w:r w:rsidRPr="00D65FD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DB2C5D" w14:textId="77777777" w:rsidR="007822FD" w:rsidRPr="00D65FDB" w:rsidRDefault="007822FD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A41DD13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CB1451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z w:val="22"/>
          <w:szCs w:val="22"/>
        </w:rPr>
        <w:t>t O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38D74F47" w14:textId="77777777" w:rsidR="007822FD" w:rsidRPr="00D65FDB" w:rsidRDefault="00D65FDB">
      <w:pPr>
        <w:spacing w:before="59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oint</w:t>
      </w:r>
    </w:p>
    <w:p w14:paraId="37092757" w14:textId="77777777" w:rsidR="007822FD" w:rsidRPr="00D65FDB" w:rsidRDefault="00D65FDB">
      <w:pPr>
        <w:spacing w:before="78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bl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th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7537188F" w14:textId="77777777" w:rsidR="007822FD" w:rsidRPr="00D65FDB" w:rsidRDefault="007822F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DB60BA0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8E5B3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se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z w:val="22"/>
          <w:szCs w:val="22"/>
        </w:rPr>
        <w:t>cs 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ftw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0C0BF13" w14:textId="77777777" w:rsidR="007822FD" w:rsidRPr="00D65FDB" w:rsidRDefault="00D65FDB">
      <w:pPr>
        <w:spacing w:before="56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yLa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(M</w:t>
      </w:r>
      <w:r w:rsidRPr="00D65FDB">
        <w:rPr>
          <w:rFonts w:asciiTheme="minorHAnsi" w:eastAsia="Calibri" w:hAnsiTheme="minorHAnsi" w:cstheme="minorHAnsi"/>
          <w:sz w:val="22"/>
          <w:szCs w:val="22"/>
        </w:rPr>
        <w:t>y</w:t>
      </w:r>
      <w:r w:rsidRPr="00D65FD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La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b)</w:t>
      </w:r>
    </w:p>
    <w:p w14:paraId="1D6EF47A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ke</w:t>
      </w:r>
      <w:r w:rsidRPr="00D65FDB">
        <w:rPr>
          <w:rFonts w:asciiTheme="minorHAnsi" w:eastAsia="Calibri" w:hAnsiTheme="minorHAnsi" w:cstheme="minorHAnsi"/>
          <w:sz w:val="22"/>
          <w:szCs w:val="22"/>
        </w:rPr>
        <w:t>s 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ning</w:t>
      </w:r>
    </w:p>
    <w:p w14:paraId="44A5A51E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eng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W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eb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1BC3D9A" w14:textId="77777777" w:rsidR="007822FD" w:rsidRPr="00D65FDB" w:rsidRDefault="007822FD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D93FE48" w14:textId="77777777" w:rsidR="007822FD" w:rsidRPr="00D65FDB" w:rsidRDefault="007822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EF8FB" w14:textId="77777777" w:rsidR="007822FD" w:rsidRPr="00D65FDB" w:rsidRDefault="00D65FDB">
      <w:pPr>
        <w:ind w:left="915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65FDB">
        <w:rPr>
          <w:rFonts w:asciiTheme="minorHAnsi" w:eastAsia="Calibri" w:hAnsiTheme="minorHAnsi" w:cstheme="minorHAnsi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kbo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4F29372" w14:textId="77777777" w:rsidR="007822FD" w:rsidRPr="00D65FDB" w:rsidRDefault="00D65FDB">
      <w:pPr>
        <w:spacing w:before="56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z w:val="22"/>
          <w:szCs w:val="22"/>
        </w:rPr>
        <w:t>ac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kbo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oll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90F433A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edi</w:t>
      </w:r>
      <w:r w:rsidRPr="00D65FDB">
        <w:rPr>
          <w:rFonts w:asciiTheme="minorHAnsi" w:eastAsia="Calibri" w:hAnsiTheme="minorHAnsi" w:cstheme="minorHAnsi"/>
          <w:sz w:val="22"/>
          <w:szCs w:val="22"/>
        </w:rPr>
        <w:t>t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sc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D65FDB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2992AE23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D65FDB">
        <w:rPr>
          <w:rFonts w:asciiTheme="minorHAnsi" w:eastAsia="Calibri" w:hAnsiTheme="minorHAnsi" w:cstheme="minorHAnsi"/>
          <w:sz w:val="22"/>
          <w:szCs w:val="22"/>
        </w:rPr>
        <w:t>d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65FDB">
        <w:rPr>
          <w:rFonts w:asciiTheme="minorHAnsi" w:eastAsia="Calibri" w:hAnsiTheme="minorHAnsi" w:cstheme="minorHAnsi"/>
          <w:sz w:val="22"/>
          <w:szCs w:val="22"/>
        </w:rPr>
        <w:t>n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65FDB">
        <w:rPr>
          <w:rFonts w:asciiTheme="minorHAnsi" w:eastAsia="Calibri" w:hAnsiTheme="minorHAnsi" w:cstheme="minorHAnsi"/>
          <w:sz w:val="22"/>
          <w:szCs w:val="22"/>
        </w:rPr>
        <w:t>c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B2F32AD" w14:textId="77777777" w:rsidR="007822FD" w:rsidRPr="00D65FDB" w:rsidRDefault="00D65FDB">
      <w:pPr>
        <w:spacing w:before="80"/>
        <w:ind w:left="1059"/>
        <w:rPr>
          <w:rFonts w:asciiTheme="minorHAnsi" w:eastAsia="Calibri" w:hAnsiTheme="minorHAnsi" w:cstheme="minorHAnsi"/>
          <w:sz w:val="22"/>
          <w:szCs w:val="22"/>
        </w:rPr>
      </w:pPr>
      <w:r w:rsidRPr="00D65FD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D65F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plo</w:t>
      </w:r>
      <w:r w:rsidRPr="00D65FDB">
        <w:rPr>
          <w:rFonts w:asciiTheme="minorHAnsi" w:eastAsia="Calibri" w:hAnsiTheme="minorHAnsi" w:cstheme="minorHAnsi"/>
          <w:sz w:val="22"/>
          <w:szCs w:val="22"/>
        </w:rPr>
        <w:t>a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din</w:t>
      </w:r>
      <w:r w:rsidRPr="00D65FDB">
        <w:rPr>
          <w:rFonts w:asciiTheme="minorHAnsi" w:eastAsia="Calibri" w:hAnsiTheme="minorHAnsi" w:cstheme="minorHAnsi"/>
          <w:sz w:val="22"/>
          <w:szCs w:val="22"/>
        </w:rPr>
        <w:t>g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65FD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65FDB">
        <w:rPr>
          <w:rFonts w:asciiTheme="minorHAnsi" w:eastAsia="Calibri" w:hAnsiTheme="minorHAnsi" w:cstheme="minorHAnsi"/>
          <w:sz w:val="22"/>
          <w:szCs w:val="22"/>
        </w:rPr>
        <w:t>r</w:t>
      </w:r>
      <w:r w:rsidRPr="00D65FD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st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uden</w:t>
      </w:r>
      <w:r w:rsidRPr="00D65FD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65FD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65FDB">
        <w:rPr>
          <w:rFonts w:asciiTheme="minorHAnsi" w:eastAsia="Calibri" w:hAnsiTheme="minorHAnsi" w:cstheme="minorHAnsi"/>
          <w:sz w:val="22"/>
          <w:szCs w:val="22"/>
        </w:rPr>
        <w:t>se</w:t>
      </w:r>
    </w:p>
    <w:sectPr w:rsidR="007822FD" w:rsidRPr="00D65FDB">
      <w:type w:val="continuous"/>
      <w:pgSz w:w="12240" w:h="15840"/>
      <w:pgMar w:top="14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67EE3"/>
    <w:multiLevelType w:val="multilevel"/>
    <w:tmpl w:val="1F6CED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2FD"/>
    <w:rsid w:val="007822FD"/>
    <w:rsid w:val="00D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3131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2021-06-14T12:36:00Z</dcterms:modified>
</cp:coreProperties>
</file>